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2315E12C"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E108A2">
        <w:rPr>
          <w:rFonts w:ascii="Arial" w:hAnsi="Arial" w:cs="Arial"/>
        </w:rPr>
        <w:t>1</w:t>
      </w:r>
      <w:r w:rsidR="00154307">
        <w:rPr>
          <w:rFonts w:ascii="Arial" w:hAnsi="Arial" w:cs="Arial"/>
        </w:rPr>
        <w:t>4</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10FFF00D" w14:textId="67B764C9" w:rsidR="006B5057" w:rsidRDefault="00660D62" w:rsidP="00660D62">
      <w:pPr>
        <w:pStyle w:val="fcasegauche"/>
        <w:numPr>
          <w:ilvl w:val="0"/>
          <w:numId w:val="9"/>
        </w:numPr>
        <w:tabs>
          <w:tab w:val="left" w:pos="851"/>
        </w:tabs>
        <w:spacing w:after="0"/>
        <w:rPr>
          <w:rFonts w:ascii="Arial" w:hAnsi="Arial" w:cs="Arial"/>
        </w:rPr>
      </w:pPr>
      <w:r>
        <w:rPr>
          <w:rFonts w:ascii="Arial" w:hAnsi="Arial" w:cs="Arial"/>
        </w:rPr>
        <w:t>Résine des sols</w:t>
      </w: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CCAG :……………………………………………………………………………………………</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FC878" w14:textId="77777777" w:rsidR="00655610" w:rsidRDefault="00655610">
      <w:r>
        <w:separator/>
      </w:r>
    </w:p>
  </w:endnote>
  <w:endnote w:type="continuationSeparator" w:id="0">
    <w:p w14:paraId="7C28B9E4" w14:textId="77777777" w:rsidR="00655610" w:rsidRDefault="00655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019AD" w14:textId="77777777" w:rsidR="00655610" w:rsidRDefault="00655610">
      <w:r>
        <w:separator/>
      </w:r>
    </w:p>
  </w:footnote>
  <w:footnote w:type="continuationSeparator" w:id="0">
    <w:p w14:paraId="0F8C3F10" w14:textId="77777777" w:rsidR="00655610" w:rsidRDefault="00655610">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73B47FC"/>
    <w:multiLevelType w:val="hybridMultilevel"/>
    <w:tmpl w:val="EC44A942"/>
    <w:lvl w:ilvl="0" w:tplc="35CC38C2">
      <w:start w:val="5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6"/>
  </w:num>
  <w:num w:numId="5" w16cid:durableId="543180012">
    <w:abstractNumId w:val="5"/>
  </w:num>
  <w:num w:numId="6" w16cid:durableId="1717584391">
    <w:abstractNumId w:val="7"/>
  </w:num>
  <w:num w:numId="7" w16cid:durableId="661086154">
    <w:abstractNumId w:val="8"/>
  </w:num>
  <w:num w:numId="8" w16cid:durableId="1716468075">
    <w:abstractNumId w:val="4"/>
  </w:num>
  <w:num w:numId="9" w16cid:durableId="3084795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38A6"/>
    <w:rsid w:val="00154307"/>
    <w:rsid w:val="00156924"/>
    <w:rsid w:val="00166B56"/>
    <w:rsid w:val="00174505"/>
    <w:rsid w:val="001C40C0"/>
    <w:rsid w:val="001C733C"/>
    <w:rsid w:val="0021527A"/>
    <w:rsid w:val="0021797C"/>
    <w:rsid w:val="00225A1A"/>
    <w:rsid w:val="002904AF"/>
    <w:rsid w:val="002A0953"/>
    <w:rsid w:val="002C2CA3"/>
    <w:rsid w:val="002C4B3E"/>
    <w:rsid w:val="002C79D6"/>
    <w:rsid w:val="002E56C1"/>
    <w:rsid w:val="00332B12"/>
    <w:rsid w:val="00354C04"/>
    <w:rsid w:val="00370D9F"/>
    <w:rsid w:val="00385E76"/>
    <w:rsid w:val="003A7270"/>
    <w:rsid w:val="00431065"/>
    <w:rsid w:val="0043706E"/>
    <w:rsid w:val="0044597F"/>
    <w:rsid w:val="004915F4"/>
    <w:rsid w:val="004A3602"/>
    <w:rsid w:val="004A7169"/>
    <w:rsid w:val="004C5755"/>
    <w:rsid w:val="004E75A6"/>
    <w:rsid w:val="00514DAF"/>
    <w:rsid w:val="00532EC7"/>
    <w:rsid w:val="00541CA3"/>
    <w:rsid w:val="005546A9"/>
    <w:rsid w:val="00571AD6"/>
    <w:rsid w:val="005824AE"/>
    <w:rsid w:val="005846FB"/>
    <w:rsid w:val="00597CF4"/>
    <w:rsid w:val="005A05C1"/>
    <w:rsid w:val="005A4A3B"/>
    <w:rsid w:val="005A4CB5"/>
    <w:rsid w:val="005B2316"/>
    <w:rsid w:val="005F0DCE"/>
    <w:rsid w:val="00601D08"/>
    <w:rsid w:val="00605BFB"/>
    <w:rsid w:val="0061068C"/>
    <w:rsid w:val="0064560F"/>
    <w:rsid w:val="006526DE"/>
    <w:rsid w:val="00655610"/>
    <w:rsid w:val="00660727"/>
    <w:rsid w:val="00660D62"/>
    <w:rsid w:val="00662A86"/>
    <w:rsid w:val="006A37B0"/>
    <w:rsid w:val="006B29EC"/>
    <w:rsid w:val="006B5057"/>
    <w:rsid w:val="006C4338"/>
    <w:rsid w:val="006E2526"/>
    <w:rsid w:val="006F3DF9"/>
    <w:rsid w:val="007060E5"/>
    <w:rsid w:val="00710FD6"/>
    <w:rsid w:val="00730A78"/>
    <w:rsid w:val="00757151"/>
    <w:rsid w:val="007909E0"/>
    <w:rsid w:val="0079785C"/>
    <w:rsid w:val="007D4001"/>
    <w:rsid w:val="007D7A65"/>
    <w:rsid w:val="007D7F13"/>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108A2"/>
    <w:rsid w:val="00E20DB0"/>
    <w:rsid w:val="00E47798"/>
    <w:rsid w:val="00E74C76"/>
    <w:rsid w:val="00E96FF6"/>
    <w:rsid w:val="00EA6F59"/>
    <w:rsid w:val="00EC67EB"/>
    <w:rsid w:val="00F126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2301</Words>
  <Characters>12659</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14931</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3</cp:revision>
  <cp:lastPrinted>2016-11-04T12:53:00Z</cp:lastPrinted>
  <dcterms:created xsi:type="dcterms:W3CDTF">2025-11-27T10:36:00Z</dcterms:created>
  <dcterms:modified xsi:type="dcterms:W3CDTF">2025-11-27T11:17:00Z</dcterms:modified>
</cp:coreProperties>
</file>